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7D7D0E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7D7D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7D7D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 w:rsidRPr="007D7D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7D7D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7D7D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68A8D27" w14:textId="77777777" w:rsidR="007D7D0E" w:rsidRPr="00B3318B" w:rsidRDefault="007D7D0E" w:rsidP="007D7D0E">
      <w:pPr>
        <w:suppressAutoHyphens/>
        <w:spacing w:line="36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3318B">
        <w:rPr>
          <w:rFonts w:ascii="Times New Roman" w:hAnsi="Times New Roman" w:cs="Times New Roman"/>
          <w:b/>
          <w:spacing w:val="-2"/>
          <w:sz w:val="28"/>
          <w:szCs w:val="28"/>
        </w:rPr>
        <w:t>44.03.05 Педагогическое образование (с двумя профилями подготовки)</w:t>
      </w:r>
    </w:p>
    <w:p w14:paraId="4B7CF336" w14:textId="457DF6B4" w:rsidR="00885D52" w:rsidRPr="007D7D0E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7D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7D7D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 w:rsidRPr="007D7D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7D7D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7D7D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7D7D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5860FEDD" w14:textId="44AA1175" w:rsidR="006F66D2" w:rsidRPr="00B3318B" w:rsidRDefault="007D7D0E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3318B">
        <w:rPr>
          <w:rFonts w:ascii="Times New Roman" w:hAnsi="Times New Roman" w:cs="Times New Roman"/>
          <w:b/>
          <w:sz w:val="28"/>
          <w:szCs w:val="28"/>
        </w:rPr>
        <w:t>Технология и Экономика</w:t>
      </w: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698D55E2" w14:textId="77777777" w:rsidR="00B3318B" w:rsidRDefault="00B3318B" w:rsidP="00B3318B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>
        <w:rPr>
          <w:rFonts w:hint="eastAsia"/>
          <w:sz w:val="28"/>
          <w:szCs w:val="28"/>
        </w:rPr>
        <w:t xml:space="preserve"> </w:t>
      </w:r>
    </w:p>
    <w:p w14:paraId="6AAEA540" w14:textId="77777777" w:rsidR="00A61DAE" w:rsidRDefault="00A61DAE">
      <w:pP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AFB3853" w14:textId="77777777" w:rsidR="00A61DAE" w:rsidRDefault="00A61DAE">
      <w:pPr>
        <w:sectPr w:rsidR="00A61D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B3318B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B3318B" w14:paraId="44BE1B2A" w14:textId="77777777" w:rsidTr="00B3318B">
        <w:trPr>
          <w:trHeight w:val="718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85FF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848C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9A77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BC7E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11E1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1FE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B3318B" w14:paraId="19768883" w14:textId="77777777" w:rsidTr="00B3318B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F572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26D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История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1B89" w14:textId="7114ABB4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ОК-2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2BBD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7A4CAC1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5803007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B179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312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>
              <w:rPr>
                <w:rFonts w:hint="eastAsia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B3318B" w14:paraId="04F86F8F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D70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634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9DC0" w14:textId="1B86F928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ОК-2, ОК-5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A5D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89A1F50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BB0187A" w14:textId="3CC8E9A8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  <w:p w14:paraId="6DA7E70B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5D57925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16A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 и научно-исследовательская,</w:t>
            </w:r>
          </w:p>
          <w:p w14:paraId="0FFB2905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Социокультурная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706C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</w:t>
            </w:r>
          </w:p>
          <w:p w14:paraId="02229D47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B3318B" w14:paraId="483D38A2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E5C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CBE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Социальное проектирование (учебное событие)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0A99" w14:textId="123D8366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ОПК-1; ОК-5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648D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E234E4F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B802BC7" w14:textId="02B8AAAD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  <w:p w14:paraId="6F1C4D8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2BD724E3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E13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Проектная,</w:t>
            </w:r>
          </w:p>
          <w:p w14:paraId="0B03097F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1333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студентов; Интерактивные формы работы со студентами</w:t>
            </w:r>
          </w:p>
        </w:tc>
      </w:tr>
      <w:tr w:rsidR="00B3318B" w14:paraId="4CE80D9D" w14:textId="77777777" w:rsidTr="00B3318B">
        <w:trPr>
          <w:trHeight w:val="131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606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98F4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Русский язык и культура речи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9D62" w14:textId="7CFA586C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ОК-4; ОПК-6; ОПК-5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A32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20DCE0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6A5F1F5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74010CE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8FA4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7A7E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B3318B" w14:paraId="433E1AFD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1B4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2625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27BE" w14:textId="6B74CD8D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ОК-7; ОПК-4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76C0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062C453F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6B693CC7" w14:textId="01785DC2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Духовно-нравственное</w:t>
            </w:r>
          </w:p>
          <w:p w14:paraId="3F4DA127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Научно-образовательное</w:t>
            </w:r>
          </w:p>
          <w:p w14:paraId="202C1D54" w14:textId="01B183B8" w:rsidR="00B3318B" w:rsidRDefault="00B3318B" w:rsidP="00B3318B">
            <w:pPr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Профессионально-трудовое</w:t>
            </w:r>
          </w:p>
          <w:p w14:paraId="576DCFEB" w14:textId="77777777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5140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C6C9" w14:textId="77777777" w:rsidR="00B3318B" w:rsidRDefault="00B3318B" w:rsidP="00B3318B">
            <w:pPr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 деятельность студентов; Исследовательская деятельность студентов;</w:t>
            </w:r>
          </w:p>
          <w:p w14:paraId="2049F240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Профессионально-ориентированные кейсы; </w:t>
            </w:r>
          </w:p>
          <w:p w14:paraId="4FDF43EF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B3318B" w14:paraId="5A395158" w14:textId="77777777" w:rsidTr="00B3318B">
        <w:trPr>
          <w:trHeight w:val="104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3CB8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2C66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Безопасность жизнедеятельности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F875" w14:textId="1249C865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ОК-9; ОПК-6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6B35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098CADC5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74F3060D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Духовно-нравственное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Здоровьесберегающее</w:t>
            </w:r>
            <w:proofErr w:type="spellEnd"/>
          </w:p>
          <w:p w14:paraId="2A3C165D" w14:textId="1216E2B6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Экологическое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A827" w14:textId="130421AB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  <w:p w14:paraId="5869CD1D" w14:textId="208C469D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Учебно-исследовательская</w:t>
            </w:r>
          </w:p>
          <w:p w14:paraId="6DEEAF6B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C8F" w14:textId="77777777" w:rsidR="00B3318B" w:rsidRDefault="00B3318B" w:rsidP="00B3318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B3318B" w14:paraId="725134C6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7F7F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25DE" w14:textId="78C91505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Основы медицинских знаний и здорового образа жизни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A3B7" w14:textId="6D190FAC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ОК-9; ОПК-6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9D2A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71562D7F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121C47CB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Духовно-нравственное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Здоровьесберегающее</w:t>
            </w:r>
            <w:proofErr w:type="spellEnd"/>
          </w:p>
          <w:p w14:paraId="61FAE487" w14:textId="407DC87D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Экологическое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E834" w14:textId="34812C1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  <w:p w14:paraId="236218F0" w14:textId="5A854F89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Учебно-исследовательская</w:t>
            </w:r>
          </w:p>
          <w:p w14:paraId="0563876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660F" w14:textId="77777777" w:rsidR="00B3318B" w:rsidRDefault="00B3318B" w:rsidP="00B3318B">
            <w:pPr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B3318B" w14:paraId="198BCB80" w14:textId="77777777" w:rsidTr="00B3318B">
        <w:trPr>
          <w:trHeight w:val="16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C47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7C7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Возрастная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анатомия и физиология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F449" w14:textId="22703900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lastRenderedPageBreak/>
              <w:t>ОК-9; ОПК-6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6A51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38235814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Патриотическое</w:t>
            </w:r>
          </w:p>
          <w:p w14:paraId="3EF6C903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Духовно-нравственное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Здоровьесберегающее</w:t>
            </w:r>
            <w:proofErr w:type="spellEnd"/>
          </w:p>
          <w:p w14:paraId="1C8A5873" w14:textId="47492B29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Экологическое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FDE3" w14:textId="5D09AF6A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Проектная</w:t>
            </w:r>
          </w:p>
          <w:p w14:paraId="1D6B933B" w14:textId="579B6872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Учебно-исследовательская</w:t>
            </w:r>
          </w:p>
          <w:p w14:paraId="42FC06E4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3C1B" w14:textId="77777777" w:rsidR="00B3318B" w:rsidRDefault="00B3318B" w:rsidP="00B3318B">
            <w:pPr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Демонстрация студентам примеров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B3318B" w14:paraId="090692D9" w14:textId="77777777" w:rsidTr="00B3318B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B25C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4A7C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Философия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79CD" w14:textId="1D63B199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ОК-1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5F9A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10CC5E48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0B49A0A3" w14:textId="0002CFAF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Духовно-нравственное</w:t>
            </w:r>
          </w:p>
          <w:p w14:paraId="22A454B3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Научно-образовательное</w:t>
            </w:r>
          </w:p>
          <w:p w14:paraId="1552157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Профессионально-трудовое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75A8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Научно-исследовательская</w:t>
            </w:r>
          </w:p>
          <w:p w14:paraId="64676D3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Учебно-исследовательская</w:t>
            </w:r>
          </w:p>
          <w:p w14:paraId="6ED4F5B9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9CE2" w14:textId="77777777" w:rsidR="00B3318B" w:rsidRDefault="00B3318B" w:rsidP="00B3318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B3318B" w14:paraId="65028480" w14:textId="77777777" w:rsidTr="00B3318B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557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C187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0022" w14:textId="23967408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ОК-3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D2A5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1929E9EC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77FFBE60" w14:textId="06E62021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Духовно-нравственное</w:t>
            </w:r>
          </w:p>
          <w:p w14:paraId="2937593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Научно-образовательное</w:t>
            </w:r>
          </w:p>
          <w:p w14:paraId="4B65916E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Профессионально-трудовое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0A1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Научно-исследовательская</w:t>
            </w:r>
          </w:p>
          <w:p w14:paraId="2CE9E7E5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Учебно-исследовательская</w:t>
            </w:r>
          </w:p>
          <w:p w14:paraId="24721A01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5BB9" w14:textId="77777777" w:rsidR="00B3318B" w:rsidRDefault="00B3318B" w:rsidP="00B3318B">
            <w:pPr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  <w:p w14:paraId="1A37AD5D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3318B" w14:paraId="241C5C12" w14:textId="77777777" w:rsidTr="00B3318B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9CA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1473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Основы научно-исследовательской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деятельности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7737" w14:textId="44BD9704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ОК-6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40FC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4864F2BE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63C12BC7" w14:textId="456B4444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Духовно-нравственное</w:t>
            </w:r>
          </w:p>
          <w:p w14:paraId="04B9597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Научно-образовательное</w:t>
            </w:r>
          </w:p>
          <w:p w14:paraId="55A9305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Профессионально-трудовое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A5AF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Научно-исследовательская</w:t>
            </w:r>
          </w:p>
          <w:p w14:paraId="2B7419FF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Учебно-исследовательская</w:t>
            </w:r>
          </w:p>
          <w:p w14:paraId="201602F0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669D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Исследовательская деятельность студентов; Проектная деятельность студентов;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B3318B" w14:paraId="45527A17" w14:textId="77777777" w:rsidTr="00B3318B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981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283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Иностранный язык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C33A" w14:textId="09C21525" w:rsidR="00B3318B" w:rsidRDefault="00B3318B" w:rsidP="00B3318B">
            <w:pPr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ОК-4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89B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9A454A5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05015C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5B5F88D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B5DB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7D08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</w:t>
            </w:r>
          </w:p>
        </w:tc>
      </w:tr>
      <w:tr w:rsidR="00B3318B" w14:paraId="6D0E6B40" w14:textId="77777777" w:rsidTr="00B3318B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A90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080" w14:textId="75B1DB6B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Основы менеджмента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EC17" w14:textId="115E0433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3318B">
              <w:rPr>
                <w:rFonts w:ascii="Times New Roman" w:hAnsi="Times New Roman" w:cs="Times New Roman"/>
                <w:lang w:eastAsia="en-US"/>
              </w:rPr>
              <w:t>ОК-1; ОПК-5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140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728636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37A40DC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416F49C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09D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 и научно-исследовательская</w:t>
            </w:r>
          </w:p>
          <w:p w14:paraId="028C8E9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ED67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Проектная деятельность студентов</w:t>
            </w:r>
          </w:p>
        </w:tc>
      </w:tr>
      <w:tr w:rsidR="00B3318B" w14:paraId="0F3F5C02" w14:textId="77777777" w:rsidTr="00B3318B">
        <w:trPr>
          <w:trHeight w:val="22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270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69C1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B647" w14:textId="47ECD61A" w:rsidR="00B3318B" w:rsidRDefault="00D37D9B" w:rsidP="00B3318B">
            <w:pPr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D37D9B">
              <w:rPr>
                <w:rFonts w:ascii="Times New Roman" w:hAnsi="Times New Roman" w:cs="Times New Roman"/>
                <w:lang w:eastAsia="en-US"/>
              </w:rPr>
              <w:t>ОК-3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9F3B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9EC6151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C5E33D3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4F6DF80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EDAA" w14:textId="4DCC082C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Учебно-исследовательская и научно-исследовательская</w:t>
            </w:r>
          </w:p>
          <w:p w14:paraId="4BF28D7D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E27B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B3318B" w14:paraId="0ADC487C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B9B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D999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История педагогики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FC19" w14:textId="77777777" w:rsidR="00D37D9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37D9B">
              <w:rPr>
                <w:rFonts w:ascii="Times New Roman" w:hAnsi="Times New Roman" w:cs="Times New Roman"/>
                <w:lang w:eastAsia="en-US"/>
              </w:rPr>
              <w:t xml:space="preserve">ОПК-1; </w:t>
            </w:r>
          </w:p>
          <w:p w14:paraId="04E59695" w14:textId="11EC2DEA" w:rsidR="00B3318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37D9B">
              <w:rPr>
                <w:rFonts w:ascii="Times New Roman" w:hAnsi="Times New Roman" w:cs="Times New Roman"/>
                <w:lang w:eastAsia="en-US"/>
              </w:rPr>
              <w:t>ОПК-2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76FE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9B7D63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CA139F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нравственное Профессионально-трудовое</w:t>
            </w:r>
          </w:p>
          <w:p w14:paraId="6039B7F5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1C2E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Научно-исследовательская</w:t>
            </w:r>
          </w:p>
          <w:p w14:paraId="0C6CD2F3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</w:t>
            </w:r>
          </w:p>
          <w:p w14:paraId="45E57DA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306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Организация работы с социально значимой информацией; Исследовательская деятельность студентов; Привлечение внимания студентов к 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B3318B" w14:paraId="6CD6362E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594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5202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Общая психология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33E3" w14:textId="77777777" w:rsidR="00D37D9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37D9B">
              <w:rPr>
                <w:rFonts w:ascii="Times New Roman" w:hAnsi="Times New Roman" w:cs="Times New Roman"/>
                <w:lang w:eastAsia="en-US"/>
              </w:rPr>
              <w:t xml:space="preserve">ОПК-3; </w:t>
            </w:r>
          </w:p>
          <w:p w14:paraId="25C10F5D" w14:textId="1895690E" w:rsidR="00B3318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37D9B">
              <w:rPr>
                <w:rFonts w:ascii="Times New Roman" w:hAnsi="Times New Roman" w:cs="Times New Roman"/>
                <w:lang w:eastAsia="en-US"/>
              </w:rPr>
              <w:t>ОПК-2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275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82D3C86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A77CDB4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11B30E2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144E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82AFC1B" w14:textId="27624DC3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76BF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Включение в содержание занятий профессионально-ориентированных кейсов с акцентом на этических аспектах профессиональной деятельности; 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Проектная деятельность студентов</w:t>
            </w:r>
          </w:p>
        </w:tc>
      </w:tr>
      <w:tr w:rsidR="00B3318B" w14:paraId="08BFA822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888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CA4B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Психология развития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84A0" w14:textId="13DE5BA7" w:rsidR="00B3318B" w:rsidRDefault="00B3318B" w:rsidP="00D37D9B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ОПК-</w:t>
            </w:r>
            <w:r w:rsidR="00D37D9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CC63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Гражданское</w:t>
            </w:r>
          </w:p>
          <w:p w14:paraId="7CA2B8C5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Патриотическое</w:t>
            </w:r>
          </w:p>
          <w:p w14:paraId="0997505C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9764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Научно-исследовательская</w:t>
            </w:r>
          </w:p>
          <w:p w14:paraId="51A6931F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Учебно-исследовательская</w:t>
            </w:r>
          </w:p>
          <w:p w14:paraId="7E66E426" w14:textId="77777777" w:rsidR="00B3318B" w:rsidRDefault="00B3318B" w:rsidP="00B3318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887B" w14:textId="77777777" w:rsidR="00B3318B" w:rsidRDefault="00B3318B" w:rsidP="00B3318B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Интерактивные формы работы со студентами;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B3318B" w14:paraId="3A4E8349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F00F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F8B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2726" w14:textId="484CD496" w:rsidR="00B3318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</w:pPr>
            <w:r w:rsidRPr="00D37D9B"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ОК-8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9380" w14:textId="77777777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EF8645" w14:textId="77777777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AFEDDB5" w14:textId="014DFA26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</w:p>
          <w:p w14:paraId="0E8C3E07" w14:textId="77777777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3AC8" w14:textId="77777777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2FBFD2E3" w14:textId="77777777" w:rsidR="00B3318B" w:rsidRDefault="00B3318B" w:rsidP="00B3318B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2C33" w14:textId="77777777" w:rsidR="00B3318B" w:rsidRDefault="00B3318B" w:rsidP="00B3318B">
            <w:pP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B3318B" w14:paraId="6379DB3C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A94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FF6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8493" w14:textId="516A4423" w:rsidR="00B3318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</w:pPr>
            <w:r w:rsidRPr="00D37D9B"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ОК-3; ОПК-1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25D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8131DC9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06A841B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415AE2B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5754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8FB0AFA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1E11460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94F2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B3318B" w14:paraId="3A5204D7" w14:textId="77777777" w:rsidTr="00B3318B">
        <w:trPr>
          <w:trHeight w:val="83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609" w14:textId="77777777" w:rsidR="00B3318B" w:rsidRDefault="00B3318B" w:rsidP="00B3318B">
            <w:pPr>
              <w:widowControl/>
              <w:numPr>
                <w:ilvl w:val="0"/>
                <w:numId w:val="37"/>
              </w:numPr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4DEC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F3D2" w14:textId="0FCF21B6" w:rsidR="00B3318B" w:rsidRDefault="00D37D9B" w:rsidP="00B3318B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eastAsia="en-US" w:bidi="ar-SA"/>
              </w:rPr>
            </w:pPr>
            <w:r w:rsidRPr="00D37D9B">
              <w:rPr>
                <w:rFonts w:ascii="Times New Roman" w:eastAsia="Times New Roman" w:hAnsi="Times New Roman" w:cs="Times New Roman"/>
                <w:iCs/>
                <w:color w:val="auto"/>
                <w:lang w:eastAsia="en-US" w:bidi="ar-SA"/>
              </w:rPr>
              <w:t>ОК-6</w:t>
            </w:r>
            <w:bookmarkStart w:id="9" w:name="_GoBack"/>
            <w:bookmarkEnd w:id="9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96A8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6C67CED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7B37E64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C04AA8D" w14:textId="27824226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</w:p>
          <w:p w14:paraId="0A0FD677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54CC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0F8C71D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22FB756F" w14:textId="77777777" w:rsidR="00B3318B" w:rsidRDefault="00B3318B" w:rsidP="00B3318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EB42" w14:textId="77777777" w:rsidR="00B3318B" w:rsidRDefault="00B3318B" w:rsidP="00B3318B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студентов на занятиях; Профессионально-ориентированные кейсы; Проектная деятельность студентов; 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</w:pPr>
    </w:p>
    <w:p w14:paraId="6E24B915" w14:textId="77777777" w:rsidR="00B3318B" w:rsidRDefault="00B3318B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</w:pPr>
    </w:p>
    <w:p w14:paraId="72490243" w14:textId="77777777" w:rsidR="00B3318B" w:rsidRDefault="00B3318B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B3318B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9A013" w14:textId="77777777" w:rsidR="00F03670" w:rsidRDefault="00F03670" w:rsidP="00E8637C">
      <w:r>
        <w:separator/>
      </w:r>
    </w:p>
  </w:endnote>
  <w:endnote w:type="continuationSeparator" w:id="0">
    <w:p w14:paraId="3B5E2C16" w14:textId="77777777" w:rsidR="00F03670" w:rsidRDefault="00F03670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B3318B" w:rsidRPr="009B5B28" w:rsidRDefault="00B3318B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D37D9B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B3318B" w:rsidRPr="00E8637C" w:rsidRDefault="00B3318B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D37D9B">
      <w:rPr>
        <w:rFonts w:ascii="Times New Roman" w:hAnsi="Times New Roman" w:cs="Times New Roman"/>
        <w:noProof/>
        <w:sz w:val="28"/>
        <w:szCs w:val="28"/>
      </w:rPr>
      <w:t>40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0AF02" w14:textId="77777777" w:rsidR="00F03670" w:rsidRDefault="00F03670" w:rsidP="00E8637C">
      <w:r>
        <w:separator/>
      </w:r>
    </w:p>
  </w:footnote>
  <w:footnote w:type="continuationSeparator" w:id="0">
    <w:p w14:paraId="223940B8" w14:textId="77777777" w:rsidR="00F03670" w:rsidRDefault="00F03670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B3318B" w:rsidRDefault="00B3318B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B3318B" w:rsidRDefault="00B3318B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B3318B" w:rsidRDefault="00B3318B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C282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7D7D0E"/>
    <w:rsid w:val="0082763D"/>
    <w:rsid w:val="00855579"/>
    <w:rsid w:val="008579FA"/>
    <w:rsid w:val="0086415D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61DAE"/>
    <w:rsid w:val="00AA24EE"/>
    <w:rsid w:val="00AF328B"/>
    <w:rsid w:val="00B05895"/>
    <w:rsid w:val="00B12DA2"/>
    <w:rsid w:val="00B3318B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A2168"/>
    <w:rsid w:val="00CC4DF2"/>
    <w:rsid w:val="00D37D9B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03670"/>
    <w:rsid w:val="00F14FAF"/>
    <w:rsid w:val="00F25FC8"/>
    <w:rsid w:val="00F61D32"/>
    <w:rsid w:val="00F63256"/>
    <w:rsid w:val="00F82A6D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61376-90E2-4586-83D2-99F878AB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40</Pages>
  <Words>13346</Words>
  <Characters>76078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116</cp:revision>
  <dcterms:created xsi:type="dcterms:W3CDTF">2021-06-21T06:27:00Z</dcterms:created>
  <dcterms:modified xsi:type="dcterms:W3CDTF">2021-09-23T19:18:00Z</dcterms:modified>
</cp:coreProperties>
</file>